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9D29B" w14:textId="107700A1" w:rsidR="005C5861" w:rsidRPr="005C5861" w:rsidRDefault="005C5861">
      <w:pPr>
        <w:ind w:left="110" w:right="-50"/>
        <w:rPr>
          <w:rFonts w:asciiTheme="minorHAns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sz w:val="22"/>
          <w:szCs w:val="22"/>
        </w:rPr>
        <w:t>Filip Clarke</w:t>
      </w:r>
    </w:p>
    <w:p w14:paraId="30999BDC" w14:textId="04F80BB1" w:rsidR="00512695" w:rsidRPr="005C5861" w:rsidRDefault="005C5861">
      <w:pPr>
        <w:ind w:left="110" w:right="-5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Arial" w:hAnsiTheme="minorHAnsi" w:cstheme="minorHAnsi"/>
          <w:w w:val="103"/>
          <w:sz w:val="22"/>
          <w:szCs w:val="22"/>
        </w:rPr>
        <w:t>●</w:t>
      </w:r>
      <w:r w:rsidRPr="005C58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XXX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XXX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2"/>
          <w:w w:val="80"/>
          <w:sz w:val="22"/>
          <w:szCs w:val="22"/>
        </w:rPr>
        <w:t xml:space="preserve">XXXX   </w:t>
      </w:r>
      <w:r w:rsidRPr="005C5861">
        <w:rPr>
          <w:rFonts w:asciiTheme="minorHAnsi" w:eastAsia="Calibri" w:hAnsiTheme="minorHAnsi" w:cstheme="minorHAnsi"/>
          <w:spacing w:val="1"/>
          <w:w w:val="80"/>
          <w:sz w:val="22"/>
          <w:szCs w:val="22"/>
        </w:rPr>
        <w:t> </w:t>
      </w:r>
      <w:r w:rsidRPr="005C5861">
        <w:rPr>
          <w:rFonts w:asciiTheme="minorHAnsi" w:eastAsia="Arial" w:hAnsiTheme="minorHAnsi" w:cstheme="minorHAnsi"/>
          <w:w w:val="103"/>
          <w:sz w:val="22"/>
          <w:szCs w:val="22"/>
        </w:rPr>
        <w:t>●</w:t>
      </w:r>
      <w:r w:rsidRPr="005C58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C5861">
        <w:rPr>
          <w:rFonts w:asciiTheme="minorHAnsi" w:hAnsiTheme="minorHAnsi" w:cstheme="minorHAnsi"/>
          <w:sz w:val="22"/>
          <w:szCs w:val="22"/>
        </w:rPr>
        <w:t>filip@gmail.com</w:t>
      </w:r>
    </w:p>
    <w:p w14:paraId="0FFD2077" w14:textId="77777777" w:rsidR="00512695" w:rsidRPr="005C5861" w:rsidRDefault="00512695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CD32B07" w14:textId="77777777" w:rsidR="00512695" w:rsidRPr="005C5861" w:rsidRDefault="005C5861">
      <w:pPr>
        <w:spacing w:line="240" w:lineRule="exact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Bus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Deve</w:t>
      </w:r>
      <w:r w:rsidRPr="005C5861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/S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egy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C26956B" w14:textId="77777777" w:rsidR="00512695" w:rsidRPr="005C5861" w:rsidRDefault="005C58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sz w:val="22"/>
          <w:szCs w:val="22"/>
        </w:rPr>
        <w:br w:type="column"/>
      </w:r>
    </w:p>
    <w:p w14:paraId="7F3EF6AB" w14:textId="77777777" w:rsidR="00512695" w:rsidRPr="005C5861" w:rsidRDefault="0051269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8A054B" w14:textId="77777777" w:rsidR="00512695" w:rsidRPr="005C5861" w:rsidRDefault="0051269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F9DBCD" w14:textId="77777777" w:rsidR="00512695" w:rsidRPr="005C5861" w:rsidRDefault="00512695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6671FADF" w14:textId="77777777" w:rsidR="00512695" w:rsidRPr="005C5861" w:rsidRDefault="005C5861">
      <w:pPr>
        <w:rPr>
          <w:rFonts w:asciiTheme="minorHAnsi" w:eastAsia="Calibri" w:hAnsiTheme="minorHAnsi" w:cstheme="minorHAnsi"/>
          <w:sz w:val="22"/>
          <w:szCs w:val="22"/>
        </w:rPr>
        <w:sectPr w:rsidR="00512695" w:rsidRPr="005C5861">
          <w:type w:val="continuous"/>
          <w:pgSz w:w="12240" w:h="15840"/>
          <w:pgMar w:top="980" w:right="920" w:bottom="280" w:left="980" w:header="720" w:footer="720" w:gutter="0"/>
          <w:cols w:num="2" w:space="720" w:equalWidth="0">
            <w:col w:w="5083" w:space="67"/>
            <w:col w:w="5190"/>
          </w:cols>
        </w:sectPr>
      </w:pP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3DB22E14" w14:textId="77777777" w:rsidR="00512695" w:rsidRPr="005C5861" w:rsidRDefault="005C5861">
      <w:pPr>
        <w:spacing w:before="51" w:line="290" w:lineRule="auto"/>
        <w:ind w:left="110" w:right="9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pe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C5861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ex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ertis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rivi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reve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nu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eric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.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nno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zi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5C5861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gh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now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ps</w:t>
      </w:r>
      <w:r w:rsidRPr="005C5861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hanne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C5861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rica</w:t>
      </w:r>
      <w:r w:rsidRPr="005C5861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.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tea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79E92C6" w14:textId="77777777" w:rsidR="00512695" w:rsidRPr="005C5861" w:rsidRDefault="005C5861">
      <w:pPr>
        <w:spacing w:before="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5C5861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eve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5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$45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enue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971AA25" w14:textId="77777777" w:rsidR="00512695" w:rsidRPr="005C5861" w:rsidRDefault="005C5861">
      <w:pPr>
        <w:spacing w:before="51" w:line="220" w:lineRule="exact"/>
        <w:ind w:left="110"/>
        <w:rPr>
          <w:rFonts w:asciiTheme="minorHAnsi" w:eastAsia="Calibri" w:hAnsiTheme="minorHAnsi" w:cstheme="minorHAnsi"/>
          <w:sz w:val="22"/>
          <w:szCs w:val="22"/>
        </w:rPr>
        <w:sectPr w:rsidR="00512695" w:rsidRPr="005C5861">
          <w:type w:val="continuous"/>
          <w:pgSz w:w="12240" w:h="15840"/>
          <w:pgMar w:top="980" w:right="920" w:bottom="280" w:left="980" w:header="720" w:footer="720" w:gutter="0"/>
          <w:cols w:space="720"/>
        </w:sectPr>
      </w:pP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cl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ude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:</w:t>
      </w:r>
      <w:r w:rsidRPr="005C586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8991CCB" w14:textId="77777777" w:rsidR="00512695" w:rsidRPr="005C5861" w:rsidRDefault="0051269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F258EF" w14:textId="77777777" w:rsidR="00512695" w:rsidRPr="005C5861" w:rsidRDefault="0051269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4AA3B6" w14:textId="77777777" w:rsidR="00512695" w:rsidRPr="005C5861" w:rsidRDefault="0051269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0A77639F" w14:textId="77777777" w:rsidR="00512695" w:rsidRPr="005C5861" w:rsidRDefault="005C5861">
      <w:pPr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13590D2" w14:textId="77777777" w:rsidR="00512695" w:rsidRPr="005C5861" w:rsidRDefault="005C5861">
      <w:pPr>
        <w:spacing w:before="55" w:line="240" w:lineRule="exact"/>
        <w:ind w:left="110" w:right="-52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EXPER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CE</w:t>
      </w:r>
      <w:r w:rsidRPr="005C5861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F019BC3" w14:textId="77777777" w:rsidR="00512695" w:rsidRPr="005C5861" w:rsidRDefault="005C5861">
      <w:pPr>
        <w:spacing w:before="5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sz w:val="22"/>
          <w:szCs w:val="22"/>
        </w:rPr>
        <w:br w:type="column"/>
      </w:r>
      <w:r w:rsidRPr="005C5861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5C586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egy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5C586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C5861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5C586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BC148A8" w14:textId="77777777" w:rsidR="00512695" w:rsidRPr="005C5861" w:rsidRDefault="005C5861">
      <w:pPr>
        <w:spacing w:before="51"/>
        <w:rPr>
          <w:rFonts w:asciiTheme="minorHAnsi" w:eastAsia="Calibri" w:hAnsiTheme="minorHAnsi" w:cstheme="minorHAnsi"/>
          <w:sz w:val="22"/>
          <w:szCs w:val="22"/>
        </w:rPr>
        <w:sectPr w:rsidR="00512695" w:rsidRPr="005C5861">
          <w:type w:val="continuous"/>
          <w:pgSz w:w="12240" w:h="15840"/>
          <w:pgMar w:top="980" w:right="920" w:bottom="280" w:left="980" w:header="720" w:footer="720" w:gutter="0"/>
          <w:cols w:num="2" w:space="720" w:equalWidth="0">
            <w:col w:w="1271" w:space="279"/>
            <w:col w:w="8790"/>
          </w:cols>
        </w:sectPr>
      </w:pPr>
      <w:r w:rsidRPr="005C5861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5C586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lysis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5C586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      </w:t>
      </w:r>
      <w:r w:rsidRPr="005C5861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5C5861">
        <w:rPr>
          <w:rFonts w:asciiTheme="minorHAnsi" w:eastAsia="Arial" w:hAnsiTheme="minorHAnsi" w:cstheme="minorHAnsi"/>
          <w:spacing w:val="1"/>
          <w:sz w:val="22"/>
          <w:szCs w:val="22"/>
        </w:rPr>
        <w:t>●</w:t>
      </w:r>
      <w:r w:rsidRPr="005C586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Vendo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z w:val="22"/>
          <w:szCs w:val="22"/>
        </w:rPr>
        <w:t xml:space="preserve">     </w:t>
      </w:r>
      <w:r w:rsidRPr="005C586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10D0D13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lli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S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J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</w:t>
      </w:r>
      <w:r w:rsidRPr="005C5861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CBB8D02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ct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Bu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t,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rica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21D7046" w14:textId="77777777" w:rsidR="00512695" w:rsidRPr="005C5861" w:rsidRDefault="005C5861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vers</w:t>
      </w:r>
      <w:r w:rsidRPr="005C5861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ee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evel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erica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ris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hno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ogy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E691282" w14:textId="77777777" w:rsidR="00512695" w:rsidRPr="005C5861" w:rsidRDefault="005C5861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w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$3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$11</w:t>
      </w:r>
      <w:r w:rsidRPr="005C5861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 xml:space="preserve">M   </w:t>
      </w:r>
      <w:r w:rsidRPr="005C5861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wo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f   </w:t>
      </w:r>
      <w:r w:rsidRPr="005C5861">
        <w:rPr>
          <w:rFonts w:asciiTheme="minorHAnsi" w:eastAsia="Calibri" w:hAnsiTheme="minorHAnsi" w:cstheme="minorHAnsi"/>
          <w:spacing w:val="2"/>
          <w:w w:val="4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FF7E057" w14:textId="77777777" w:rsidR="00512695" w:rsidRPr="005C5861" w:rsidRDefault="005C5861">
      <w:pPr>
        <w:spacing w:before="46"/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nno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tive</w:t>
      </w:r>
      <w:r w:rsidRPr="005C5861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web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ark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strat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3663EA6" w14:textId="77777777" w:rsidR="00512695" w:rsidRPr="005C5861" w:rsidRDefault="005C5861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lis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hed</w:t>
      </w:r>
      <w:r w:rsidRPr="005C586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5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</w:t>
      </w:r>
      <w:r w:rsidRPr="005C5861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;    </w:t>
      </w:r>
      <w:r w:rsidRPr="005C5861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eg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tiate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tracts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versa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reg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lat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affairs.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47E465E" w14:textId="77777777" w:rsidR="00512695" w:rsidRPr="005C5861" w:rsidRDefault="005C5861">
      <w:pPr>
        <w:spacing w:before="56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ig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ge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erati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$1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5C5861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 xml:space="preserve">M   </w:t>
      </w:r>
      <w:r w:rsidRPr="005C5861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gic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arketi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eff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arket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B5E3261" w14:textId="77777777" w:rsidR="00512695" w:rsidRPr="005C5861" w:rsidRDefault="005C5861">
      <w:pPr>
        <w:spacing w:before="51"/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ana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lysis</w:t>
      </w:r>
      <w:r w:rsidRPr="005C5861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lysis.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7BF8FD9" w14:textId="77777777" w:rsidR="00512695" w:rsidRPr="005C5861" w:rsidRDefault="005C5861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C586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5C5861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l    </w:t>
      </w:r>
      <w:r w:rsidRPr="005C5861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3</w:t>
      </w:r>
      <w:r w:rsidRPr="005C5861">
        <w:rPr>
          <w:rFonts w:asciiTheme="minorHAnsi" w:eastAsia="Calibri" w:hAnsiTheme="minorHAnsi" w:cstheme="minorHAnsi"/>
          <w:w w:val="53"/>
          <w:sz w:val="22"/>
          <w:szCs w:val="22"/>
        </w:rPr>
        <w:t xml:space="preserve">  </w:t>
      </w:r>
      <w:r w:rsidRPr="005C5861">
        <w:rPr>
          <w:rFonts w:asciiTheme="minorHAnsi" w:eastAsia="Calibri" w:hAnsiTheme="minorHAnsi" w:cstheme="minorHAnsi"/>
          <w:spacing w:val="14"/>
          <w:w w:val="53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ks</w:t>
      </w:r>
      <w:r w:rsidRPr="005C5861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;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AFE6528" w14:textId="77777777" w:rsidR="00512695" w:rsidRPr="005C5861" w:rsidRDefault="005C5861">
      <w:pPr>
        <w:spacing w:before="46"/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C7B639B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HG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al,</w:t>
      </w:r>
      <w:r w:rsidRPr="005C5861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C5861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cisc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       </w:t>
      </w:r>
      <w:r w:rsidRPr="005C5861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A9145E" w14:textId="77777777" w:rsidR="00512695" w:rsidRPr="005C5861" w:rsidRDefault="005C5861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ge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r,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Bu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Deve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ent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57F1291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anage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5C5861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oba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45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yees,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les</w:t>
      </w:r>
      <w:r w:rsidRPr="005C5861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C5861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rketi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6F83C43" w14:textId="77777777" w:rsidR="00512695" w:rsidRPr="005C5861" w:rsidRDefault="005C5861">
      <w:pPr>
        <w:spacing w:before="56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lis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hed</w:t>
      </w:r>
      <w:r w:rsidRPr="005C5861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US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C2CAC49" w14:textId="77777777" w:rsidR="00512695" w:rsidRPr="005C5861" w:rsidRDefault="005C5861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75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six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5C5861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 xml:space="preserve">w   </w:t>
      </w:r>
      <w:r w:rsidRPr="005C5861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acc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opmen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strat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8DA2D1C" w14:textId="77777777" w:rsidR="00512695" w:rsidRPr="005C5861" w:rsidRDefault="005C5861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xc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eeded</w:t>
      </w:r>
      <w:r w:rsidRPr="005C5861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5C5861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tar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sist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eve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gemen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ds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50154AD" w14:textId="77777777" w:rsidR="00512695" w:rsidRPr="005C5861" w:rsidRDefault="005C5861">
      <w:pPr>
        <w:spacing w:before="56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Redu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$33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ally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eff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sal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iz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</w:p>
    <w:p w14:paraId="2F1A51F5" w14:textId="77777777" w:rsidR="00512695" w:rsidRPr="005C5861" w:rsidRDefault="005C5861">
      <w:pPr>
        <w:spacing w:before="51" w:line="220" w:lineRule="exact"/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C5861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y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FC6E711" w14:textId="77777777" w:rsidR="00512695" w:rsidRPr="005C5861" w:rsidRDefault="005C5861">
      <w:pPr>
        <w:spacing w:before="55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C9B4075" w14:textId="77777777" w:rsidR="00512695" w:rsidRPr="005C5861" w:rsidRDefault="005C5861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oba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rise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c.,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San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cisc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</w:t>
      </w:r>
      <w:r w:rsidRPr="005C5861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C5861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C5861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2003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2005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B0494B4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Bu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ss</w:t>
      </w:r>
      <w:r w:rsidRPr="005C5861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ana</w:t>
      </w:r>
      <w:r w:rsidRPr="005C5861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b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9C9B32D" w14:textId="77777777" w:rsidR="00512695" w:rsidRPr="005C5861" w:rsidRDefault="005C5861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Le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aun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7   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3</w:t>
      </w:r>
      <w:r w:rsidRPr="005C5861">
        <w:rPr>
          <w:rFonts w:asciiTheme="minorHAnsi" w:eastAsia="Calibri" w:hAnsiTheme="minorHAnsi" w:cstheme="minorHAnsi"/>
          <w:w w:val="54"/>
          <w:sz w:val="22"/>
          <w:szCs w:val="22"/>
        </w:rPr>
        <w:t xml:space="preserve">  </w:t>
      </w:r>
      <w:r w:rsidRPr="005C5861">
        <w:rPr>
          <w:rFonts w:asciiTheme="minorHAnsi" w:eastAsia="Calibri" w:hAnsiTheme="minorHAnsi" w:cstheme="minorHAnsi"/>
          <w:spacing w:val="5"/>
          <w:w w:val="54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9EBB3DE" w14:textId="77777777" w:rsidR="00512695" w:rsidRPr="005C5861" w:rsidRDefault="005C5861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cr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C586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nnua</w:t>
      </w:r>
      <w:r w:rsidRPr="005C5861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l    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enue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0%</w:t>
      </w:r>
      <w:r w:rsidRPr="005C5861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,   </w:t>
      </w:r>
      <w:r w:rsidRPr="005C5861">
        <w:rPr>
          <w:rFonts w:asciiTheme="minorHAnsi" w:eastAsia="Calibri" w:hAnsiTheme="minorHAnsi" w:cstheme="minorHAnsi"/>
          <w:w w:val="42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wo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vis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ilit</w:t>
      </w:r>
      <w:r w:rsidRPr="005C5861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endo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260226A" w14:textId="77777777" w:rsidR="00512695" w:rsidRPr="005C5861" w:rsidRDefault="005C5861">
      <w:pPr>
        <w:spacing w:before="56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vi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ded</w:t>
      </w:r>
      <w:r w:rsidRPr="005C586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5C5861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sist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cy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D152362" w14:textId="77777777" w:rsidR="00512695" w:rsidRPr="005C5861" w:rsidRDefault="005C5861">
      <w:pPr>
        <w:spacing w:before="6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C5861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Redu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$500K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C5861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levera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endo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EFB4F80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A25C6BA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b/>
          <w:spacing w:val="3"/>
          <w:sz w:val="22"/>
          <w:szCs w:val="22"/>
        </w:rPr>
        <w:t>DU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CAT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645B69F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C5861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adua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C5861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C5861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2007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B7BBE90" w14:textId="77777777" w:rsidR="00512695" w:rsidRPr="005C5861" w:rsidRDefault="005C5861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iv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rsity</w:t>
      </w:r>
      <w:r w:rsidRPr="005C5861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lif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vis,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El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ctric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C5861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2003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54A7B1F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56221D1" w14:textId="77777777" w:rsidR="00512695" w:rsidRPr="005C5861" w:rsidRDefault="005C5861">
      <w:pPr>
        <w:spacing w:before="51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C5861">
        <w:rPr>
          <w:rFonts w:asciiTheme="minorHAnsi" w:eastAsia="Calibri" w:hAnsiTheme="minorHAnsi" w:cstheme="minorHAnsi"/>
          <w:b/>
          <w:spacing w:val="3"/>
          <w:sz w:val="22"/>
          <w:szCs w:val="22"/>
        </w:rPr>
        <w:t>DD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b/>
          <w:spacing w:val="2"/>
          <w:sz w:val="22"/>
          <w:szCs w:val="22"/>
        </w:rPr>
        <w:t>AL</w:t>
      </w:r>
      <w:r w:rsidRPr="005C5861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0B80254" w14:textId="77777777" w:rsidR="00512695" w:rsidRPr="005C5861" w:rsidRDefault="005C5861">
      <w:pPr>
        <w:spacing w:before="46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uen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C586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Span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E3E1B38" w14:textId="77777777" w:rsidR="00512695" w:rsidRPr="005C5861" w:rsidRDefault="005C5861">
      <w:pPr>
        <w:spacing w:before="51" w:line="220" w:lineRule="exact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Ch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air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pe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5C5861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5C5861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pea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Com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–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eeri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5C5861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5C5861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FA710DB" w14:textId="77777777" w:rsidR="00512695" w:rsidRPr="005C5861" w:rsidRDefault="0051269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3E6F6A" w14:textId="77777777" w:rsidR="00512695" w:rsidRPr="005C5861" w:rsidRDefault="0051269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4DE6C" w14:textId="77777777" w:rsidR="00512695" w:rsidRPr="005C5861" w:rsidRDefault="0051269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4A158F74" w14:textId="77777777" w:rsidR="00512695" w:rsidRPr="005C5861" w:rsidRDefault="005C5861">
      <w:pPr>
        <w:spacing w:before="33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5C5861">
        <w:rPr>
          <w:rFonts w:asciiTheme="minorHAnsi" w:eastAsia="Calibri" w:hAnsiTheme="minorHAnsi" w:cstheme="minorHAnsi"/>
          <w:i/>
          <w:spacing w:val="1"/>
          <w:sz w:val="22"/>
          <w:szCs w:val="22"/>
        </w:rPr>
        <w:t>Stanford</w:t>
      </w:r>
      <w:r w:rsidRPr="005C5861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5C5861">
        <w:rPr>
          <w:rFonts w:asciiTheme="minorHAnsi" w:eastAsia="Calibri" w:hAnsiTheme="minorHAnsi" w:cstheme="minorHAnsi"/>
          <w:i/>
          <w:spacing w:val="1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i/>
          <w:spacing w:val="2"/>
          <w:w w:val="104"/>
          <w:sz w:val="22"/>
          <w:szCs w:val="22"/>
        </w:rPr>
        <w:t>U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n</w:t>
      </w:r>
      <w:r w:rsidRPr="005C5861">
        <w:rPr>
          <w:rFonts w:asciiTheme="minorHAnsi" w:eastAsia="Calibri" w:hAnsiTheme="minorHAnsi" w:cstheme="minorHAnsi"/>
          <w:i/>
          <w:w w:val="104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vers</w:t>
      </w:r>
      <w:r w:rsidRPr="005C5861">
        <w:rPr>
          <w:rFonts w:asciiTheme="minorHAnsi" w:eastAsia="Calibri" w:hAnsiTheme="minorHAnsi" w:cstheme="minorHAnsi"/>
          <w:i/>
          <w:w w:val="104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ty,</w:t>
      </w:r>
      <w:r w:rsidRPr="005C5861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Graduat</w:t>
      </w:r>
      <w:r w:rsidRPr="005C5861">
        <w:rPr>
          <w:rFonts w:asciiTheme="minorHAnsi" w:eastAsia="Calibri" w:hAnsiTheme="minorHAnsi" w:cstheme="minorHAnsi"/>
          <w:i/>
          <w:spacing w:val="1"/>
          <w:w w:val="53"/>
          <w:sz w:val="22"/>
          <w:szCs w:val="22"/>
        </w:rPr>
        <w:t>e    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Schoo</w:t>
      </w:r>
      <w:r w:rsidRPr="005C5861">
        <w:rPr>
          <w:rFonts w:asciiTheme="minorHAnsi" w:eastAsia="Calibri" w:hAnsiTheme="minorHAnsi" w:cstheme="minorHAnsi"/>
          <w:i/>
          <w:w w:val="104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of</w:t>
      </w:r>
      <w:r w:rsidRPr="005C5861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Bus</w:t>
      </w:r>
      <w:r w:rsidRPr="005C5861">
        <w:rPr>
          <w:rFonts w:asciiTheme="minorHAnsi" w:eastAsia="Calibri" w:hAnsiTheme="minorHAnsi" w:cstheme="minorHAnsi"/>
          <w:i/>
          <w:w w:val="104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ness</w:t>
      </w:r>
      <w:r w:rsidRPr="005C5861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 </w:t>
      </w:r>
      <w:r w:rsidRPr="005C5861">
        <w:rPr>
          <w:rFonts w:asciiTheme="minorHAnsi" w:eastAsia="Calibri" w:hAnsiTheme="minorHAnsi" w:cstheme="minorHAnsi"/>
          <w:i/>
          <w:w w:val="34"/>
          <w:sz w:val="22"/>
          <w:szCs w:val="22"/>
        </w:rPr>
        <w:t>-­</w:t>
      </w:r>
      <w:r w:rsidRPr="005C5861">
        <w:rPr>
          <w:rFonts w:asciiTheme="minorHAnsi" w:eastAsia="Calibri" w:hAnsiTheme="minorHAnsi" w:cstheme="minorHAnsi"/>
          <w:i/>
          <w:spacing w:val="1"/>
          <w:w w:val="34"/>
          <w:sz w:val="22"/>
          <w:szCs w:val="22"/>
        </w:rPr>
        <w:t>‐</w:t>
      </w:r>
      <w:r w:rsidRPr="005C5861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Resu</w:t>
      </w:r>
      <w:r w:rsidRPr="005C5861">
        <w:rPr>
          <w:rFonts w:asciiTheme="minorHAnsi" w:eastAsia="Calibri" w:hAnsiTheme="minorHAnsi" w:cstheme="minorHAnsi"/>
          <w:i/>
          <w:spacing w:val="2"/>
          <w:w w:val="104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e</w:t>
      </w:r>
      <w:r w:rsidRPr="005C5861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Sa</w:t>
      </w:r>
      <w:r w:rsidRPr="005C5861">
        <w:rPr>
          <w:rFonts w:asciiTheme="minorHAnsi" w:eastAsia="Calibri" w:hAnsiTheme="minorHAnsi" w:cstheme="minorHAnsi"/>
          <w:i/>
          <w:spacing w:val="2"/>
          <w:w w:val="104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p</w:t>
      </w:r>
      <w:r w:rsidRPr="005C5861">
        <w:rPr>
          <w:rFonts w:asciiTheme="minorHAnsi" w:eastAsia="Calibri" w:hAnsiTheme="minorHAnsi" w:cstheme="minorHAnsi"/>
          <w:i/>
          <w:w w:val="104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e:</w:t>
      </w:r>
      <w:r w:rsidRPr="005C5861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Bus</w:t>
      </w:r>
      <w:r w:rsidRPr="005C5861">
        <w:rPr>
          <w:rFonts w:asciiTheme="minorHAnsi" w:eastAsia="Calibri" w:hAnsiTheme="minorHAnsi" w:cstheme="minorHAnsi"/>
          <w:i/>
          <w:w w:val="104"/>
          <w:sz w:val="22"/>
          <w:szCs w:val="22"/>
        </w:rPr>
        <w:t>i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ness</w:t>
      </w:r>
      <w:r w:rsidRPr="005C5861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</w:t>
      </w:r>
      <w:r w:rsidRPr="005C5861">
        <w:rPr>
          <w:rFonts w:asciiTheme="minorHAnsi" w:eastAsia="Calibri" w:hAnsiTheme="minorHAnsi" w:cstheme="minorHAnsi"/>
          <w:i/>
          <w:spacing w:val="1"/>
          <w:w w:val="26"/>
          <w:sz w:val="22"/>
          <w:szCs w:val="22"/>
        </w:rPr>
        <w:t> 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Deve</w:t>
      </w:r>
      <w:r w:rsidRPr="005C5861">
        <w:rPr>
          <w:rFonts w:asciiTheme="minorHAnsi" w:eastAsia="Calibri" w:hAnsiTheme="minorHAnsi" w:cstheme="minorHAnsi"/>
          <w:i/>
          <w:w w:val="104"/>
          <w:sz w:val="22"/>
          <w:szCs w:val="22"/>
        </w:rPr>
        <w:t>l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op</w:t>
      </w:r>
      <w:r w:rsidRPr="005C5861">
        <w:rPr>
          <w:rFonts w:asciiTheme="minorHAnsi" w:eastAsia="Calibri" w:hAnsiTheme="minorHAnsi" w:cstheme="minorHAnsi"/>
          <w:i/>
          <w:spacing w:val="2"/>
          <w:w w:val="104"/>
          <w:sz w:val="22"/>
          <w:szCs w:val="22"/>
        </w:rPr>
        <w:t>m</w:t>
      </w:r>
      <w:r w:rsidRPr="005C5861">
        <w:rPr>
          <w:rFonts w:asciiTheme="minorHAnsi" w:eastAsia="Calibri" w:hAnsiTheme="minorHAnsi" w:cstheme="minorHAnsi"/>
          <w:i/>
          <w:spacing w:val="1"/>
          <w:w w:val="104"/>
          <w:sz w:val="22"/>
          <w:szCs w:val="22"/>
        </w:rPr>
        <w:t>ent/Strategy</w:t>
      </w:r>
      <w:r w:rsidRPr="005C5861">
        <w:rPr>
          <w:rFonts w:asciiTheme="minorHAnsi" w:eastAsia="Calibri" w:hAnsiTheme="minorHAnsi" w:cstheme="minorHAnsi"/>
          <w:i/>
          <w:w w:val="26"/>
          <w:sz w:val="22"/>
          <w:szCs w:val="22"/>
        </w:rPr>
        <w:t xml:space="preserve">    </w:t>
      </w:r>
    </w:p>
    <w:sectPr w:rsidR="00512695" w:rsidRPr="005C5861">
      <w:type w:val="continuous"/>
      <w:pgSz w:w="12240" w:h="15840"/>
      <w:pgMar w:top="980" w:right="92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623BE"/>
    <w:multiLevelType w:val="multilevel"/>
    <w:tmpl w:val="C2607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695"/>
    <w:rsid w:val="00512695"/>
    <w:rsid w:val="005C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159D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5075</Characters>
  <Application>Microsoft Office Word</Application>
  <DocSecurity>0</DocSecurity>
  <Lines>42</Lines>
  <Paragraphs>11</Paragraphs>
  <ScaleCrop>false</ScaleCrop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2021-07-19T14:18:00Z</dcterms:modified>
</cp:coreProperties>
</file>